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3B5B" w14:textId="605B7C07" w:rsidR="00793D30" w:rsidRPr="00A508BF" w:rsidRDefault="00793D30" w:rsidP="00374D18">
      <w:pPr>
        <w:tabs>
          <w:tab w:val="left" w:pos="990"/>
        </w:tabs>
        <w:spacing w:line="276" w:lineRule="auto"/>
        <w:rPr>
          <w:rFonts w:ascii="Arial" w:hAnsi="Arial" w:cs="Arial"/>
          <w:bCs/>
          <w:i/>
          <w:iCs/>
          <w:sz w:val="20"/>
        </w:rPr>
      </w:pPr>
    </w:p>
    <w:p w14:paraId="5DFB1A08" w14:textId="0D59F41E" w:rsidR="00F13CC0" w:rsidRPr="006C7E92" w:rsidRDefault="00F13CC0" w:rsidP="00F13CC0">
      <w:pPr>
        <w:rPr>
          <w:rFonts w:asciiTheme="minorHAnsi" w:hAnsiTheme="minorHAnsi" w:cstheme="minorHAnsi"/>
          <w:b/>
          <w:sz w:val="22"/>
        </w:rPr>
      </w:pPr>
      <w:r w:rsidRPr="003D42E4">
        <w:rPr>
          <w:rFonts w:asciiTheme="minorHAnsi" w:hAnsiTheme="minorHAnsi" w:cstheme="minorHAnsi"/>
          <w:b/>
          <w:sz w:val="22"/>
        </w:rPr>
        <w:t xml:space="preserve">Nr sprawy nadany przez Zamawiającego: </w:t>
      </w:r>
      <w:r w:rsidR="007A5C41" w:rsidRPr="007A5C41">
        <w:rPr>
          <w:rFonts w:ascii="Calibri" w:hAnsi="Calibri" w:cs="Calibri"/>
          <w:b/>
          <w:bCs/>
          <w:sz w:val="22"/>
          <w:szCs w:val="22"/>
        </w:rPr>
        <w:t>W.ROZ.270.3.11</w:t>
      </w:r>
      <w:r w:rsidR="00F83731">
        <w:rPr>
          <w:rFonts w:ascii="Calibri" w:hAnsi="Calibri" w:cs="Calibri"/>
          <w:b/>
          <w:bCs/>
          <w:sz w:val="22"/>
          <w:szCs w:val="22"/>
        </w:rPr>
        <w:t>3</w:t>
      </w:r>
      <w:r w:rsidR="007A5C41" w:rsidRPr="007A5C41">
        <w:rPr>
          <w:rFonts w:ascii="Calibri" w:hAnsi="Calibri" w:cs="Calibri"/>
          <w:b/>
          <w:bCs/>
          <w:sz w:val="22"/>
          <w:szCs w:val="22"/>
        </w:rPr>
        <w:t>.2026</w:t>
      </w:r>
    </w:p>
    <w:p w14:paraId="0717F192" w14:textId="77777777" w:rsidR="00793D30" w:rsidRPr="00A508BF" w:rsidRDefault="00793D30">
      <w:pPr>
        <w:spacing w:line="276" w:lineRule="auto"/>
        <w:jc w:val="right"/>
        <w:rPr>
          <w:rFonts w:ascii="Arial" w:hAnsi="Arial" w:cs="Arial"/>
          <w:i/>
          <w:iCs/>
          <w:sz w:val="20"/>
        </w:rPr>
      </w:pPr>
    </w:p>
    <w:p w14:paraId="3C9B34D9" w14:textId="77777777" w:rsidR="00793D30" w:rsidRPr="00A508BF" w:rsidRDefault="00793D30">
      <w:pPr>
        <w:spacing w:line="276" w:lineRule="auto"/>
        <w:jc w:val="right"/>
        <w:rPr>
          <w:rFonts w:ascii="Arial" w:hAnsi="Arial" w:cs="Arial"/>
          <w:i/>
          <w:iCs/>
          <w:sz w:val="20"/>
        </w:rPr>
      </w:pPr>
    </w:p>
    <w:p w14:paraId="29473543" w14:textId="77777777" w:rsidR="00793D30" w:rsidRPr="00A508BF" w:rsidRDefault="00793D30">
      <w:pPr>
        <w:spacing w:line="276" w:lineRule="auto"/>
        <w:jc w:val="right"/>
        <w:rPr>
          <w:rFonts w:ascii="Arial" w:hAnsi="Arial" w:cs="Arial"/>
          <w:i/>
          <w:iCs/>
          <w:sz w:val="20"/>
        </w:rPr>
      </w:pPr>
    </w:p>
    <w:p w14:paraId="2BD3094F" w14:textId="77777777" w:rsidR="00793D30" w:rsidRPr="00A508BF" w:rsidRDefault="00793D30">
      <w:pPr>
        <w:spacing w:line="276" w:lineRule="auto"/>
        <w:jc w:val="right"/>
        <w:rPr>
          <w:rFonts w:ascii="Arial" w:hAnsi="Arial" w:cs="Arial"/>
          <w:i/>
          <w:sz w:val="20"/>
        </w:rPr>
      </w:pPr>
    </w:p>
    <w:p w14:paraId="5A18D77E" w14:textId="77777777" w:rsidR="00793D30" w:rsidRPr="00A508BF" w:rsidRDefault="00793D30">
      <w:pPr>
        <w:spacing w:line="276" w:lineRule="auto"/>
        <w:jc w:val="right"/>
        <w:rPr>
          <w:rFonts w:ascii="Arial" w:hAnsi="Arial" w:cs="Arial"/>
          <w:i/>
          <w:sz w:val="20"/>
        </w:rPr>
      </w:pPr>
    </w:p>
    <w:p w14:paraId="6C3C1705" w14:textId="77777777" w:rsidR="00787C0B" w:rsidRPr="00A508BF" w:rsidRDefault="00787C0B" w:rsidP="00787C0B">
      <w:pPr>
        <w:autoSpaceDE w:val="0"/>
        <w:spacing w:line="276" w:lineRule="auto"/>
        <w:jc w:val="both"/>
        <w:rPr>
          <w:rFonts w:ascii="Arial" w:hAnsi="Arial" w:cs="Arial"/>
          <w:sz w:val="20"/>
        </w:rPr>
      </w:pPr>
      <w:r w:rsidRPr="00A508BF">
        <w:rPr>
          <w:rFonts w:ascii="Arial" w:hAnsi="Arial" w:cs="Arial"/>
          <w:iCs/>
          <w:sz w:val="20"/>
        </w:rPr>
        <w:t>……………………………………</w:t>
      </w:r>
    </w:p>
    <w:p w14:paraId="2B3C3E3D" w14:textId="77777777" w:rsidR="00F13CC0" w:rsidRDefault="00F13CC0" w:rsidP="00F13CC0">
      <w:pPr>
        <w:rPr>
          <w:rFonts w:asciiTheme="minorHAnsi" w:hAnsiTheme="minorHAnsi" w:cstheme="minorHAnsi"/>
          <w:sz w:val="20"/>
          <w:szCs w:val="16"/>
        </w:rPr>
      </w:pPr>
      <w:r w:rsidRPr="00F13CC0">
        <w:rPr>
          <w:rFonts w:asciiTheme="minorHAnsi" w:hAnsiTheme="minorHAnsi" w:cstheme="minorHAnsi"/>
          <w:sz w:val="20"/>
          <w:szCs w:val="16"/>
        </w:rPr>
        <w:t>(pełna nazwa firmy Wykonawcy)</w:t>
      </w:r>
    </w:p>
    <w:p w14:paraId="6DA4B4BA" w14:textId="77777777" w:rsidR="00F13CC0" w:rsidRPr="00F13CC0" w:rsidRDefault="00F13CC0" w:rsidP="00F13CC0">
      <w:pPr>
        <w:rPr>
          <w:rFonts w:asciiTheme="minorHAnsi" w:hAnsiTheme="minorHAnsi" w:cstheme="minorHAnsi"/>
          <w:sz w:val="20"/>
          <w:szCs w:val="16"/>
        </w:rPr>
      </w:pPr>
    </w:p>
    <w:p w14:paraId="7981CE53" w14:textId="77777777" w:rsidR="00787C0B" w:rsidRPr="00A508BF" w:rsidRDefault="00787C0B" w:rsidP="00787C0B">
      <w:pPr>
        <w:spacing w:line="276" w:lineRule="auto"/>
        <w:jc w:val="both"/>
        <w:rPr>
          <w:rFonts w:ascii="Arial" w:hAnsi="Arial" w:cs="Arial"/>
          <w:sz w:val="20"/>
        </w:rPr>
      </w:pPr>
    </w:p>
    <w:p w14:paraId="3BDD816D" w14:textId="50BB7C4A" w:rsidR="00787C0B" w:rsidRPr="00F13CC0" w:rsidRDefault="00787C0B" w:rsidP="00787C0B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F13CC0">
        <w:rPr>
          <w:rFonts w:ascii="Calibri" w:hAnsi="Calibri" w:cs="Calibri"/>
          <w:b/>
          <w:bCs/>
          <w:sz w:val="22"/>
          <w:szCs w:val="22"/>
        </w:rPr>
        <w:t xml:space="preserve">WYKAZ </w:t>
      </w:r>
      <w:r w:rsidR="007D7079" w:rsidRPr="00F13CC0">
        <w:rPr>
          <w:rFonts w:ascii="Calibri" w:hAnsi="Calibri" w:cs="Calibri"/>
          <w:b/>
          <w:bCs/>
          <w:sz w:val="22"/>
          <w:szCs w:val="22"/>
        </w:rPr>
        <w:t>ROBÓT</w:t>
      </w:r>
      <w:r w:rsidRPr="00105E3D">
        <w:rPr>
          <w:rFonts w:ascii="Calibri" w:hAnsi="Calibri" w:cs="Calibri"/>
          <w:color w:val="EE0000"/>
          <w:sz w:val="22"/>
          <w:szCs w:val="22"/>
        </w:rPr>
        <w:t>*</w:t>
      </w:r>
    </w:p>
    <w:p w14:paraId="35825856" w14:textId="16A6F31F" w:rsidR="003545E6" w:rsidRPr="00F13CC0" w:rsidRDefault="00787C0B" w:rsidP="005113F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13CC0">
        <w:rPr>
          <w:rFonts w:ascii="Calibri" w:hAnsi="Calibri" w:cs="Calibri"/>
          <w:sz w:val="22"/>
          <w:szCs w:val="22"/>
        </w:rPr>
        <w:t xml:space="preserve">wykonanych w okresie ostatnich </w:t>
      </w:r>
      <w:r w:rsidR="003D42E4">
        <w:rPr>
          <w:rFonts w:ascii="Calibri" w:hAnsi="Calibri" w:cs="Calibri"/>
          <w:b/>
          <w:sz w:val="22"/>
          <w:szCs w:val="22"/>
        </w:rPr>
        <w:t>5</w:t>
      </w:r>
      <w:r w:rsidRPr="00F13CC0">
        <w:rPr>
          <w:rFonts w:ascii="Calibri" w:hAnsi="Calibri" w:cs="Calibri"/>
          <w:b/>
          <w:sz w:val="22"/>
          <w:szCs w:val="22"/>
        </w:rPr>
        <w:t xml:space="preserve"> lat</w:t>
      </w:r>
      <w:r w:rsidRPr="00F13CC0">
        <w:rPr>
          <w:rFonts w:ascii="Calibri" w:hAnsi="Calibri" w:cs="Calibri"/>
          <w:sz w:val="22"/>
          <w:szCs w:val="22"/>
        </w:rPr>
        <w:t xml:space="preserve"> przed upływem terminu składania</w:t>
      </w:r>
      <w:r w:rsidR="00F545AA" w:rsidRPr="00F13CC0">
        <w:rPr>
          <w:rFonts w:ascii="Calibri" w:hAnsi="Calibri" w:cs="Calibri"/>
          <w:sz w:val="22"/>
          <w:szCs w:val="22"/>
        </w:rPr>
        <w:t xml:space="preserve"> ofert</w:t>
      </w:r>
      <w:r w:rsidR="00F13CC0" w:rsidRPr="00F13CC0">
        <w:rPr>
          <w:rFonts w:ascii="Calibri" w:hAnsi="Calibri" w:cs="Calibri"/>
          <w:sz w:val="22"/>
          <w:szCs w:val="22"/>
        </w:rPr>
        <w:t xml:space="preserve">, a jeżeli okres prowadzenia działalności jest krótszy – w tym okresie, </w:t>
      </w:r>
      <w:r w:rsidR="005C67C8" w:rsidRPr="00F13CC0">
        <w:rPr>
          <w:rFonts w:ascii="Calibri" w:hAnsi="Calibri" w:cs="Calibri"/>
          <w:sz w:val="22"/>
          <w:szCs w:val="22"/>
        </w:rPr>
        <w:t xml:space="preserve">składany w związku z ubieganiem się o udzielenie zamówienia na wykonanie </w:t>
      </w:r>
      <w:r w:rsidR="00B255B6" w:rsidRPr="00F13CC0">
        <w:rPr>
          <w:rFonts w:ascii="Calibri" w:hAnsi="Calibri" w:cs="Calibri"/>
          <w:sz w:val="22"/>
          <w:szCs w:val="22"/>
          <w:lang w:eastAsia="pl-PL"/>
        </w:rPr>
        <w:t>zadania</w:t>
      </w:r>
      <w:r w:rsidR="00F13CC0" w:rsidRPr="00F13CC0">
        <w:rPr>
          <w:rFonts w:ascii="Calibri" w:hAnsi="Calibri" w:cs="Calibri"/>
          <w:sz w:val="22"/>
          <w:szCs w:val="22"/>
          <w:lang w:eastAsia="pl-PL"/>
        </w:rPr>
        <w:t xml:space="preserve"> pn.</w:t>
      </w:r>
      <w:r w:rsidR="005C67C8" w:rsidRPr="00F13CC0">
        <w:rPr>
          <w:rFonts w:ascii="Calibri" w:hAnsi="Calibri" w:cs="Calibri"/>
          <w:sz w:val="22"/>
          <w:szCs w:val="22"/>
        </w:rPr>
        <w:t xml:space="preserve">: </w:t>
      </w:r>
    </w:p>
    <w:p w14:paraId="3EBB7B36" w14:textId="4770C985" w:rsidR="00F13CC0" w:rsidRPr="00E00BD8" w:rsidRDefault="00F83731" w:rsidP="00E00BD8">
      <w:pPr>
        <w:shd w:val="clear" w:color="auto" w:fill="FFFFFF"/>
        <w:tabs>
          <w:tab w:val="left" w:leader="dot" w:pos="9639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F83731">
        <w:rPr>
          <w:rFonts w:ascii="Calibri" w:hAnsi="Calibri" w:cs="Calibri"/>
          <w:b/>
          <w:bCs/>
          <w:sz w:val="22"/>
          <w:szCs w:val="22"/>
        </w:rPr>
        <w:t>Remont budowli piętrzącej na terenie NW w Przysusze - jaz w km 90+023 rzeki Radomki w miejscowości Wieniawa gm. Wieniawa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13CC0" w:rsidRPr="00E00BD8">
        <w:rPr>
          <w:rFonts w:ascii="Calibri" w:hAnsi="Calibri" w:cs="Calibri"/>
          <w:sz w:val="22"/>
          <w:szCs w:val="22"/>
          <w:lang w:eastAsia="pl-PL"/>
        </w:rPr>
        <w:t xml:space="preserve">potwierdzający spełnianie warunków określonych w pkt. </w:t>
      </w:r>
      <w:r w:rsidR="004B43E4">
        <w:rPr>
          <w:rFonts w:ascii="Calibri" w:hAnsi="Calibri" w:cs="Calibri"/>
          <w:sz w:val="22"/>
          <w:szCs w:val="22"/>
          <w:lang w:eastAsia="pl-PL"/>
        </w:rPr>
        <w:t>7</w:t>
      </w:r>
      <w:r w:rsidR="00105E3D" w:rsidRPr="00E00BD8">
        <w:rPr>
          <w:rFonts w:ascii="Calibri" w:hAnsi="Calibri" w:cs="Calibri"/>
          <w:sz w:val="22"/>
          <w:szCs w:val="22"/>
          <w:lang w:eastAsia="pl-PL"/>
        </w:rPr>
        <w:t xml:space="preserve"> lit. a)</w:t>
      </w:r>
      <w:r w:rsidR="00F13CC0" w:rsidRPr="00E00BD8">
        <w:rPr>
          <w:rFonts w:ascii="Calibri" w:hAnsi="Calibri" w:cs="Calibri"/>
          <w:sz w:val="22"/>
          <w:szCs w:val="22"/>
          <w:lang w:eastAsia="pl-PL"/>
        </w:rPr>
        <w:t xml:space="preserve"> Zapytania Ofertowego:</w:t>
      </w:r>
    </w:p>
    <w:tbl>
      <w:tblPr>
        <w:tblStyle w:val="Tabelasiatki1jasna"/>
        <w:tblpPr w:leftFromText="141" w:rightFromText="141" w:vertAnchor="text" w:horzAnchor="page" w:tblpX="705" w:tblpY="124"/>
        <w:tblW w:w="10485" w:type="dxa"/>
        <w:tblLayout w:type="fixed"/>
        <w:tblLook w:val="0000" w:firstRow="0" w:lastRow="0" w:firstColumn="0" w:lastColumn="0" w:noHBand="0" w:noVBand="0"/>
      </w:tblPr>
      <w:tblGrid>
        <w:gridCol w:w="562"/>
        <w:gridCol w:w="1276"/>
        <w:gridCol w:w="1843"/>
        <w:gridCol w:w="1417"/>
        <w:gridCol w:w="1418"/>
        <w:gridCol w:w="1843"/>
        <w:gridCol w:w="2126"/>
      </w:tblGrid>
      <w:tr w:rsidR="00CB0C55" w:rsidRPr="00F13CC0" w14:paraId="54DA6F12" w14:textId="77777777" w:rsidTr="00083935">
        <w:trPr>
          <w:trHeight w:val="1404"/>
        </w:trPr>
        <w:tc>
          <w:tcPr>
            <w:tcW w:w="562" w:type="dxa"/>
            <w:vMerge w:val="restart"/>
            <w:vAlign w:val="center"/>
          </w:tcPr>
          <w:p w14:paraId="3F1E1F09" w14:textId="77777777" w:rsidR="00CB0C55" w:rsidRPr="003A4B8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14:paraId="019979B6" w14:textId="77777777" w:rsidR="00CB0C55" w:rsidRPr="003A4B8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3A4B80">
              <w:rPr>
                <w:rFonts w:ascii="Calibri" w:hAnsi="Calibri" w:cs="Calibri"/>
                <w:b/>
                <w:bCs/>
                <w:sz w:val="20"/>
              </w:rPr>
              <w:t>Lp.</w:t>
            </w:r>
          </w:p>
        </w:tc>
        <w:tc>
          <w:tcPr>
            <w:tcW w:w="1276" w:type="dxa"/>
            <w:vMerge w:val="restart"/>
            <w:vAlign w:val="center"/>
          </w:tcPr>
          <w:p w14:paraId="77DEDBA2" w14:textId="77777777" w:rsidR="00CB0C55" w:rsidRPr="00F60B40" w:rsidRDefault="00CB0C55" w:rsidP="00083935">
            <w:pPr>
              <w:widowControl w:val="0"/>
              <w:suppressLineNumbers/>
              <w:snapToGrid w:val="0"/>
              <w:spacing w:before="57"/>
              <w:jc w:val="center"/>
              <w:rPr>
                <w:rFonts w:ascii="Calibri" w:eastAsia="Lucida Sans Unicode" w:hAnsi="Calibri" w:cs="Calibri"/>
                <w:b/>
                <w:bCs/>
                <w:sz w:val="20"/>
                <w:lang w:eastAsia="ar-SA"/>
              </w:rPr>
            </w:pPr>
            <w:r w:rsidRPr="00F60B40">
              <w:rPr>
                <w:rFonts w:ascii="Calibri" w:eastAsia="Lucida Sans Unicode" w:hAnsi="Calibri" w:cs="Calibri"/>
                <w:b/>
                <w:bCs/>
                <w:sz w:val="20"/>
                <w:lang w:eastAsia="ar-SA"/>
              </w:rPr>
              <w:t>Przedmiot zamówienia</w:t>
            </w:r>
          </w:p>
          <w:p w14:paraId="3B9CCF9D" w14:textId="77777777" w:rsidR="00CB0C55" w:rsidRPr="00F60B40" w:rsidRDefault="00CB0C55" w:rsidP="00083935">
            <w:pPr>
              <w:widowControl w:val="0"/>
              <w:suppressLineNumbers/>
              <w:snapToGrid w:val="0"/>
              <w:spacing w:before="57"/>
              <w:jc w:val="center"/>
              <w:rPr>
                <w:rFonts w:ascii="Calibri" w:eastAsia="Lucida Sans Unicode" w:hAnsi="Calibri" w:cs="Calibri"/>
                <w:i/>
                <w:sz w:val="20"/>
                <w:lang w:eastAsia="ar-SA"/>
              </w:rPr>
            </w:pPr>
            <w:r w:rsidRPr="00F60B40">
              <w:rPr>
                <w:rFonts w:ascii="Calibri" w:eastAsia="Lucida Sans Unicode" w:hAnsi="Calibri" w:cs="Calibri"/>
                <w:i/>
                <w:sz w:val="20"/>
                <w:lang w:eastAsia="ar-SA"/>
              </w:rPr>
              <w:t>(nazwa zamówienia, lokalizacja)</w:t>
            </w:r>
          </w:p>
          <w:p w14:paraId="09D57F7F" w14:textId="77777777" w:rsidR="00CB0C55" w:rsidRPr="0006239E" w:rsidRDefault="00CB0C55" w:rsidP="00083935">
            <w:pPr>
              <w:tabs>
                <w:tab w:val="left" w:pos="1785"/>
              </w:tabs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E88ED39" w14:textId="77777777" w:rsidR="00CB0C55" w:rsidRPr="004C322C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4C322C">
              <w:rPr>
                <w:rFonts w:ascii="Calibri" w:hAnsi="Calibri" w:cs="Calibri"/>
                <w:b/>
                <w:bCs/>
                <w:sz w:val="20"/>
              </w:rPr>
              <w:t>Krótka charakterystyka robót budowlanych</w:t>
            </w:r>
          </w:p>
          <w:p w14:paraId="4601857D" w14:textId="77777777" w:rsidR="00CB0C55" w:rsidRPr="004C322C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4C322C">
              <w:rPr>
                <w:rFonts w:ascii="Calibri" w:hAnsi="Calibri" w:cs="Calibri"/>
                <w:b/>
                <w:bCs/>
                <w:sz w:val="20"/>
              </w:rPr>
              <w:t xml:space="preserve">Należy podać m.in.:  rodzaj budowli oraz zakres wykonywanych robót (opis należy sporządzić w taki sposób, aby wynikało z niego jednoznacznie, że wykazane roboty spełniają wszystkie wymogi, </w:t>
            </w:r>
          </w:p>
          <w:p w14:paraId="436AE7D3" w14:textId="77777777" w:rsidR="00CB0C55" w:rsidRPr="003A4B8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4C322C">
              <w:rPr>
                <w:rFonts w:ascii="Calibri" w:hAnsi="Calibri" w:cs="Calibri"/>
                <w:b/>
                <w:bCs/>
                <w:sz w:val="20"/>
              </w:rPr>
              <w:t xml:space="preserve">o których mowa w </w:t>
            </w:r>
            <w:r w:rsidRPr="003A4B80">
              <w:rPr>
                <w:rFonts w:ascii="Calibri" w:hAnsi="Calibri" w:cs="Calibri"/>
                <w:b/>
                <w:bCs/>
                <w:sz w:val="20"/>
              </w:rPr>
              <w:t xml:space="preserve">pkt. </w:t>
            </w:r>
            <w:r>
              <w:rPr>
                <w:rFonts w:ascii="Calibri" w:hAnsi="Calibri" w:cs="Calibri"/>
                <w:b/>
                <w:bCs/>
                <w:sz w:val="20"/>
              </w:rPr>
              <w:t>7 lit. a)</w:t>
            </w:r>
            <w:r w:rsidRPr="003A4B80">
              <w:rPr>
                <w:rFonts w:ascii="Calibri" w:hAnsi="Calibri" w:cs="Calibri"/>
                <w:b/>
                <w:bCs/>
                <w:sz w:val="20"/>
              </w:rPr>
              <w:t xml:space="preserve"> Zapytania ofertowego)</w:t>
            </w:r>
          </w:p>
        </w:tc>
        <w:tc>
          <w:tcPr>
            <w:tcW w:w="2835" w:type="dxa"/>
            <w:gridSpan w:val="2"/>
            <w:vAlign w:val="center"/>
          </w:tcPr>
          <w:p w14:paraId="774C5434" w14:textId="698302BC" w:rsidR="00CB0C55" w:rsidRPr="003A4B8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3A4B80">
              <w:rPr>
                <w:rFonts w:ascii="Calibri" w:hAnsi="Calibri" w:cs="Calibri"/>
                <w:b/>
                <w:bCs/>
                <w:sz w:val="20"/>
              </w:rPr>
              <w:t xml:space="preserve">Okres realizacji </w:t>
            </w:r>
            <w:r>
              <w:rPr>
                <w:rFonts w:ascii="Calibri" w:hAnsi="Calibri" w:cs="Calibri"/>
                <w:b/>
                <w:bCs/>
                <w:sz w:val="20"/>
              </w:rPr>
              <w:t>robót,</w:t>
            </w:r>
            <w:r w:rsidRPr="003A4B80">
              <w:rPr>
                <w:rFonts w:ascii="Calibri" w:hAnsi="Calibri" w:cs="Calibri"/>
                <w:b/>
                <w:bCs/>
                <w:sz w:val="20"/>
              </w:rPr>
              <w:t xml:space="preserve"> do której odnosi się wartość wskazana </w:t>
            </w:r>
            <w:r>
              <w:rPr>
                <w:rFonts w:ascii="Calibri" w:hAnsi="Calibri" w:cs="Calibri"/>
                <w:b/>
                <w:bCs/>
                <w:sz w:val="20"/>
              </w:rPr>
              <w:br/>
            </w:r>
            <w:r w:rsidRPr="003A4B80">
              <w:rPr>
                <w:rFonts w:ascii="Calibri" w:hAnsi="Calibri" w:cs="Calibri"/>
                <w:b/>
                <w:bCs/>
                <w:sz w:val="20"/>
              </w:rPr>
              <w:t xml:space="preserve">w kol. </w:t>
            </w:r>
            <w:r w:rsidR="00083935">
              <w:rPr>
                <w:rFonts w:ascii="Calibri" w:hAnsi="Calibri" w:cs="Calibri"/>
                <w:b/>
                <w:bCs/>
                <w:sz w:val="20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14:paraId="464744D4" w14:textId="77777777" w:rsidR="00CB0C55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274847">
              <w:rPr>
                <w:rFonts w:ascii="Calibri" w:hAnsi="Calibri" w:cs="Calibri"/>
                <w:b/>
                <w:bCs/>
                <w:sz w:val="20"/>
              </w:rPr>
              <w:t xml:space="preserve">Podmiot, na rzecz którego roboty budowlane zostały wykonane </w:t>
            </w:r>
          </w:p>
          <w:p w14:paraId="37284F42" w14:textId="77777777" w:rsidR="00CB0C55" w:rsidRPr="00083935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  <w:r w:rsidRPr="00083935">
              <w:rPr>
                <w:rFonts w:ascii="Calibri" w:hAnsi="Calibri" w:cs="Calibri"/>
                <w:sz w:val="20"/>
              </w:rPr>
              <w:t>(nazwa, adres)</w:t>
            </w:r>
          </w:p>
        </w:tc>
        <w:tc>
          <w:tcPr>
            <w:tcW w:w="2126" w:type="dxa"/>
            <w:vMerge w:val="restart"/>
            <w:vAlign w:val="center"/>
          </w:tcPr>
          <w:p w14:paraId="20757371" w14:textId="77777777" w:rsidR="00CB0C55" w:rsidRPr="003A4B80" w:rsidRDefault="00CB0C55" w:rsidP="00083935">
            <w:pPr>
              <w:pStyle w:val="Nagwek1"/>
              <w:tabs>
                <w:tab w:val="left" w:pos="1915"/>
              </w:tabs>
              <w:spacing w:line="276" w:lineRule="auto"/>
              <w:ind w:left="38" w:firstLine="0"/>
              <w:jc w:val="center"/>
              <w:rPr>
                <w:rFonts w:ascii="Calibri" w:hAnsi="Calibri" w:cs="Calibri"/>
                <w:bCs/>
                <w:sz w:val="20"/>
              </w:rPr>
            </w:pPr>
            <w:r w:rsidRPr="003A4B80">
              <w:rPr>
                <w:rFonts w:ascii="Calibri" w:hAnsi="Calibri" w:cs="Calibri"/>
                <w:bCs/>
                <w:sz w:val="20"/>
              </w:rPr>
              <w:t xml:space="preserve">Wartość brutto </w:t>
            </w:r>
            <w:r>
              <w:rPr>
                <w:rFonts w:ascii="Calibri" w:hAnsi="Calibri" w:cs="Calibri"/>
                <w:bCs/>
                <w:sz w:val="20"/>
              </w:rPr>
              <w:t>robót</w:t>
            </w:r>
            <w:r w:rsidRPr="003A4B80">
              <w:rPr>
                <w:rFonts w:ascii="Calibri" w:hAnsi="Calibri" w:cs="Calibri"/>
                <w:bCs/>
                <w:sz w:val="20"/>
              </w:rPr>
              <w:t xml:space="preserve">/części </w:t>
            </w:r>
            <w:r>
              <w:rPr>
                <w:rFonts w:ascii="Calibri" w:hAnsi="Calibri" w:cs="Calibri"/>
                <w:bCs/>
                <w:sz w:val="20"/>
              </w:rPr>
              <w:t>robót budowlanych</w:t>
            </w:r>
            <w:r w:rsidRPr="003A4B80">
              <w:rPr>
                <w:rFonts w:ascii="Calibri" w:hAnsi="Calibri" w:cs="Calibri"/>
                <w:bCs/>
                <w:sz w:val="20"/>
              </w:rPr>
              <w:br/>
            </w:r>
            <w:r w:rsidRPr="00083935">
              <w:rPr>
                <w:rFonts w:ascii="Calibri" w:hAnsi="Calibri" w:cs="Calibri"/>
                <w:b w:val="0"/>
                <w:sz w:val="20"/>
              </w:rPr>
              <w:t>[PLN]</w:t>
            </w:r>
          </w:p>
        </w:tc>
      </w:tr>
      <w:tr w:rsidR="00CB0C55" w:rsidRPr="00F13CC0" w14:paraId="357C261B" w14:textId="77777777" w:rsidTr="00083935">
        <w:trPr>
          <w:trHeight w:val="847"/>
        </w:trPr>
        <w:tc>
          <w:tcPr>
            <w:tcW w:w="562" w:type="dxa"/>
            <w:vMerge/>
          </w:tcPr>
          <w:p w14:paraId="5AE3E825" w14:textId="77777777" w:rsidR="00CB0C55" w:rsidRPr="00F13CC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44DAEC7" w14:textId="77777777" w:rsidR="00CB0C55" w:rsidRPr="00F13CC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336F23D" w14:textId="77777777" w:rsidR="00CB0C55" w:rsidRPr="00F13CC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DF8085E" w14:textId="7D2F9233" w:rsidR="00CB0C55" w:rsidRPr="00B63ACB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B63ACB">
              <w:rPr>
                <w:rFonts w:ascii="Calibri" w:hAnsi="Calibri" w:cs="Calibri"/>
                <w:b/>
                <w:bCs/>
                <w:sz w:val="20"/>
              </w:rPr>
              <w:t>Początek</w:t>
            </w:r>
            <w:r w:rsidR="00083935">
              <w:rPr>
                <w:rFonts w:ascii="Calibri" w:hAnsi="Calibri" w:cs="Calibri"/>
                <w:b/>
                <w:bCs/>
                <w:sz w:val="20"/>
              </w:rPr>
              <w:br/>
            </w:r>
            <w:r w:rsidR="00083935" w:rsidRPr="00F60B40">
              <w:rPr>
                <w:rFonts w:ascii="Calibri" w:eastAsia="Lucida Sans Unicode" w:hAnsi="Calibri" w:cs="Calibri"/>
                <w:bCs/>
                <w:i/>
                <w:sz w:val="20"/>
                <w:lang w:eastAsia="ar-SA"/>
              </w:rPr>
              <w:t>(dzień, miesiąc, rok)</w:t>
            </w:r>
          </w:p>
        </w:tc>
        <w:tc>
          <w:tcPr>
            <w:tcW w:w="1418" w:type="dxa"/>
            <w:vAlign w:val="center"/>
          </w:tcPr>
          <w:p w14:paraId="3F65E1CE" w14:textId="0E1701AA" w:rsidR="00CB0C55" w:rsidRPr="00B63ACB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B63ACB">
              <w:rPr>
                <w:rFonts w:ascii="Calibri" w:hAnsi="Calibri" w:cs="Calibri"/>
                <w:b/>
                <w:bCs/>
                <w:sz w:val="20"/>
              </w:rPr>
              <w:t xml:space="preserve">Koniec </w:t>
            </w:r>
            <w:r w:rsidR="00083935">
              <w:rPr>
                <w:rFonts w:ascii="Calibri" w:hAnsi="Calibri" w:cs="Calibri"/>
                <w:b/>
                <w:bCs/>
                <w:sz w:val="20"/>
              </w:rPr>
              <w:br/>
            </w:r>
            <w:r w:rsidR="00083935" w:rsidRPr="00F60B40">
              <w:rPr>
                <w:rFonts w:ascii="Calibri" w:eastAsia="Lucida Sans Unicode" w:hAnsi="Calibri" w:cs="Calibri"/>
                <w:bCs/>
                <w:i/>
                <w:sz w:val="20"/>
                <w:lang w:eastAsia="ar-SA"/>
              </w:rPr>
              <w:t>(dzień, miesiąc, rok)</w:t>
            </w:r>
          </w:p>
        </w:tc>
        <w:tc>
          <w:tcPr>
            <w:tcW w:w="1843" w:type="dxa"/>
            <w:vMerge/>
            <w:vAlign w:val="center"/>
          </w:tcPr>
          <w:p w14:paraId="429465A4" w14:textId="77777777" w:rsidR="00CB0C55" w:rsidRPr="00F13CC0" w:rsidRDefault="00CB0C55" w:rsidP="0008393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20C1B32" w14:textId="77777777" w:rsidR="00CB0C55" w:rsidRPr="00F13CC0" w:rsidRDefault="00CB0C55" w:rsidP="00083935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</w:tr>
      <w:tr w:rsidR="00CB0C55" w:rsidRPr="00F13CC0" w14:paraId="2B0D78C2" w14:textId="77777777" w:rsidTr="00083935">
        <w:trPr>
          <w:trHeight w:val="227"/>
        </w:trPr>
        <w:tc>
          <w:tcPr>
            <w:tcW w:w="562" w:type="dxa"/>
            <w:vAlign w:val="center"/>
          </w:tcPr>
          <w:p w14:paraId="76CEA496" w14:textId="77777777" w:rsidR="00CB0C55" w:rsidRPr="003A4B80" w:rsidRDefault="00CB0C5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3A4B80">
              <w:rPr>
                <w:rFonts w:ascii="Calibri" w:hAnsi="Calibri" w:cs="Calibri"/>
                <w:b/>
                <w:bCs/>
                <w:sz w:val="20"/>
              </w:rPr>
              <w:t>1</w:t>
            </w:r>
          </w:p>
        </w:tc>
        <w:tc>
          <w:tcPr>
            <w:tcW w:w="1276" w:type="dxa"/>
          </w:tcPr>
          <w:p w14:paraId="708CF2F8" w14:textId="3F0F5C0D" w:rsidR="00CB0C55" w:rsidRPr="003A4B80" w:rsidRDefault="0008393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6A520442" w14:textId="1F6CA1FF" w:rsidR="00CB0C55" w:rsidRPr="003A4B80" w:rsidRDefault="0008393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677A5508" w14:textId="0B482021" w:rsidR="00CB0C55" w:rsidRPr="003A4B80" w:rsidRDefault="0008393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5B1CF3D0" w14:textId="0D06F839" w:rsidR="00CB0C55" w:rsidRPr="003A4B80" w:rsidRDefault="0008393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00C25F96" w14:textId="7EAA5099" w:rsidR="00CB0C55" w:rsidRPr="003A4B80" w:rsidRDefault="0008393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6</w:t>
            </w:r>
          </w:p>
        </w:tc>
        <w:tc>
          <w:tcPr>
            <w:tcW w:w="2126" w:type="dxa"/>
            <w:vAlign w:val="center"/>
          </w:tcPr>
          <w:p w14:paraId="3BD9BBFC" w14:textId="2E00B041" w:rsidR="00CB0C55" w:rsidRPr="003A4B80" w:rsidRDefault="00083935" w:rsidP="00083935">
            <w:pPr>
              <w:tabs>
                <w:tab w:val="left" w:pos="1915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7</w:t>
            </w:r>
          </w:p>
        </w:tc>
      </w:tr>
      <w:tr w:rsidR="00CB0C55" w:rsidRPr="00F13CC0" w14:paraId="4DB2B5A6" w14:textId="77777777" w:rsidTr="002F605E">
        <w:trPr>
          <w:trHeight w:val="879"/>
        </w:trPr>
        <w:tc>
          <w:tcPr>
            <w:tcW w:w="562" w:type="dxa"/>
            <w:vAlign w:val="center"/>
          </w:tcPr>
          <w:p w14:paraId="3EDE70FC" w14:textId="77777777" w:rsidR="00CB0C55" w:rsidRPr="003A4B80" w:rsidRDefault="00CB0C5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  <w:r w:rsidRPr="003A4B80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276" w:type="dxa"/>
          </w:tcPr>
          <w:p w14:paraId="76A14A76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</w:tcPr>
          <w:p w14:paraId="24B285AF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6FBF44F1" w14:textId="77777777" w:rsidR="00CB0C55" w:rsidRPr="003A4B80" w:rsidRDefault="00CB0C55" w:rsidP="00083935">
            <w:pPr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7C4BE80" w14:textId="77777777" w:rsidR="00CB0C55" w:rsidRPr="003A4B80" w:rsidRDefault="00CB0C55" w:rsidP="00083935">
            <w:pPr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71CCEC2B" w14:textId="77777777" w:rsidR="00CB0C55" w:rsidRPr="003A4B80" w:rsidRDefault="00CB0C55" w:rsidP="00083935">
            <w:pPr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5D8D2C40" w14:textId="77777777" w:rsidR="00CB0C55" w:rsidRPr="003A4B80" w:rsidRDefault="00CB0C55" w:rsidP="00083935">
            <w:pPr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</w:tcPr>
          <w:p w14:paraId="0BE76C32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</w:tcPr>
          <w:p w14:paraId="482E5E94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</w:tcPr>
          <w:p w14:paraId="35EF383F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354D929E" w14:textId="77777777" w:rsidR="00CB0C55" w:rsidRPr="003A4B80" w:rsidRDefault="00CB0C55" w:rsidP="00083935">
            <w:pPr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7BFE870B" w14:textId="77777777" w:rsidR="00CB0C55" w:rsidRPr="003A4B80" w:rsidRDefault="00CB0C55" w:rsidP="00083935">
            <w:pPr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6E8FB46B" w14:textId="77777777" w:rsidR="00CB0C55" w:rsidRPr="003A4B80" w:rsidRDefault="00CB0C55" w:rsidP="00083935">
            <w:pPr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A095DCA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126" w:type="dxa"/>
          </w:tcPr>
          <w:p w14:paraId="745FDE07" w14:textId="77777777" w:rsidR="00CB0C55" w:rsidRPr="003A4B80" w:rsidRDefault="00CB0C55" w:rsidP="00083935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CD5B5F8" w14:textId="77777777" w:rsidR="00CB0C55" w:rsidRPr="003A4B80" w:rsidRDefault="00CB0C55" w:rsidP="00083935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CB0C55" w:rsidRPr="00F13CC0" w14:paraId="1FB507D9" w14:textId="77777777" w:rsidTr="00083935">
        <w:trPr>
          <w:trHeight w:val="360"/>
        </w:trPr>
        <w:tc>
          <w:tcPr>
            <w:tcW w:w="562" w:type="dxa"/>
            <w:vAlign w:val="center"/>
          </w:tcPr>
          <w:p w14:paraId="5BEF70E1" w14:textId="77777777" w:rsidR="00CB0C55" w:rsidRPr="003A4B80" w:rsidRDefault="00CB0C55" w:rsidP="00083935">
            <w:pPr>
              <w:snapToGrid w:val="0"/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…</w:t>
            </w:r>
          </w:p>
        </w:tc>
        <w:tc>
          <w:tcPr>
            <w:tcW w:w="1276" w:type="dxa"/>
          </w:tcPr>
          <w:p w14:paraId="0BCA3DD6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</w:tcPr>
          <w:p w14:paraId="68B2E2E7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</w:tcPr>
          <w:p w14:paraId="31B79F8C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</w:tcPr>
          <w:p w14:paraId="6C70795A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</w:tcPr>
          <w:p w14:paraId="31EC5414" w14:textId="77777777" w:rsidR="00CB0C55" w:rsidRPr="003A4B80" w:rsidRDefault="00CB0C55" w:rsidP="0008393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126" w:type="dxa"/>
          </w:tcPr>
          <w:p w14:paraId="526249C6" w14:textId="77777777" w:rsidR="00CB0C55" w:rsidRPr="003A4B80" w:rsidRDefault="00CB0C55" w:rsidP="00083935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11FC6B71" w14:textId="20312273" w:rsidR="00374D18" w:rsidRPr="00105E3D" w:rsidRDefault="00374D18" w:rsidP="00374D18">
      <w:pPr>
        <w:spacing w:line="276" w:lineRule="auto"/>
        <w:jc w:val="both"/>
        <w:rPr>
          <w:rFonts w:ascii="Calibri" w:hAnsi="Calibri" w:cs="Calibri"/>
          <w:b/>
          <w:bCs/>
          <w:i/>
          <w:color w:val="EE0000"/>
          <w:sz w:val="20"/>
        </w:rPr>
      </w:pPr>
      <w:r w:rsidRPr="00105E3D">
        <w:rPr>
          <w:rFonts w:ascii="Calibri" w:hAnsi="Calibri" w:cs="Calibri"/>
          <w:b/>
          <w:bCs/>
          <w:i/>
          <w:color w:val="EE0000"/>
          <w:sz w:val="20"/>
        </w:rPr>
        <w:t xml:space="preserve">* należy załączyć dowody potwierdzające, że </w:t>
      </w:r>
      <w:r w:rsidR="001F24AD" w:rsidRPr="00105E3D">
        <w:rPr>
          <w:rFonts w:ascii="Calibri" w:hAnsi="Calibri" w:cs="Calibri"/>
          <w:b/>
          <w:bCs/>
          <w:i/>
          <w:color w:val="EE0000"/>
          <w:sz w:val="20"/>
        </w:rPr>
        <w:t>roboty</w:t>
      </w:r>
      <w:r w:rsidRPr="00105E3D">
        <w:rPr>
          <w:rFonts w:ascii="Calibri" w:hAnsi="Calibri" w:cs="Calibri"/>
          <w:b/>
          <w:bCs/>
          <w:i/>
          <w:color w:val="EE0000"/>
          <w:sz w:val="20"/>
        </w:rPr>
        <w:t xml:space="preserve"> zostały wykonane należycie</w:t>
      </w:r>
    </w:p>
    <w:p w14:paraId="5AD14AA4" w14:textId="77777777" w:rsidR="00083935" w:rsidRDefault="00083935" w:rsidP="00CB0C5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985"/>
        <w:jc w:val="center"/>
        <w:rPr>
          <w:rFonts w:ascii="Calibri" w:eastAsia="Calibri" w:hAnsi="Calibri" w:cs="Arial"/>
          <w:b/>
          <w:i/>
          <w:color w:val="0070C0"/>
          <w:sz w:val="22"/>
          <w:szCs w:val="22"/>
          <w:lang w:eastAsia="en-US"/>
        </w:rPr>
      </w:pPr>
    </w:p>
    <w:p w14:paraId="41B9D569" w14:textId="77777777" w:rsidR="00083935" w:rsidRDefault="00083935" w:rsidP="00CB0C5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985"/>
        <w:jc w:val="center"/>
        <w:rPr>
          <w:rFonts w:ascii="Calibri" w:eastAsia="Calibri" w:hAnsi="Calibri" w:cs="Arial"/>
          <w:b/>
          <w:i/>
          <w:color w:val="0070C0"/>
          <w:sz w:val="22"/>
          <w:szCs w:val="22"/>
          <w:lang w:eastAsia="en-US"/>
        </w:rPr>
      </w:pPr>
    </w:p>
    <w:p w14:paraId="771AB06E" w14:textId="545504B8" w:rsidR="00CB0C55" w:rsidRPr="00B43AA0" w:rsidRDefault="00CB0C55" w:rsidP="00CB0C5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985"/>
        <w:jc w:val="center"/>
      </w:pPr>
      <w:r w:rsidRPr="00B43AA0">
        <w:rPr>
          <w:rFonts w:ascii="Calibri" w:eastAsia="Calibri" w:hAnsi="Calibri" w:cs="Arial"/>
          <w:b/>
          <w:i/>
          <w:color w:val="0070C0"/>
          <w:sz w:val="22"/>
          <w:szCs w:val="22"/>
          <w:lang w:eastAsia="en-US"/>
        </w:rPr>
        <w:t xml:space="preserve">[dokument należy podpisać kwalifikowanym podpisem elektronicznym </w:t>
      </w:r>
      <w:r>
        <w:rPr>
          <w:rFonts w:ascii="Calibri" w:eastAsia="Calibri" w:hAnsi="Calibri" w:cs="Arial"/>
          <w:b/>
          <w:i/>
          <w:color w:val="0070C0"/>
          <w:sz w:val="22"/>
          <w:szCs w:val="22"/>
          <w:lang w:eastAsia="en-US"/>
        </w:rPr>
        <w:t xml:space="preserve">lub podpisem zaufanym, lub podpisem osobistym </w:t>
      </w:r>
      <w:r w:rsidRPr="00B43AA0">
        <w:rPr>
          <w:rFonts w:ascii="Calibri" w:eastAsia="Calibri" w:hAnsi="Calibri" w:cs="Arial"/>
          <w:b/>
          <w:i/>
          <w:color w:val="0070C0"/>
          <w:sz w:val="22"/>
          <w:szCs w:val="22"/>
          <w:lang w:eastAsia="en-US"/>
        </w:rPr>
        <w:t>osoby/osób uprawnionej/-</w:t>
      </w:r>
      <w:proofErr w:type="spellStart"/>
      <w:r w:rsidRPr="00B43AA0">
        <w:rPr>
          <w:rFonts w:ascii="Calibri" w:eastAsia="Calibri" w:hAnsi="Calibri" w:cs="Arial"/>
          <w:b/>
          <w:i/>
          <w:color w:val="0070C0"/>
          <w:sz w:val="22"/>
          <w:szCs w:val="22"/>
          <w:lang w:eastAsia="en-US"/>
        </w:rPr>
        <w:t>ych</w:t>
      </w:r>
      <w:proofErr w:type="spellEnd"/>
      <w:r w:rsidRPr="00B43AA0">
        <w:rPr>
          <w:rFonts w:ascii="Calibri" w:eastAsia="Calibri" w:hAnsi="Calibri" w:cs="Arial"/>
          <w:b/>
          <w:i/>
          <w:color w:val="0070C0"/>
          <w:sz w:val="22"/>
          <w:szCs w:val="22"/>
          <w:lang w:eastAsia="en-US"/>
        </w:rPr>
        <w:t xml:space="preserve"> do reprezentacji Wykonawcy]</w:t>
      </w:r>
    </w:p>
    <w:sectPr w:rsidR="00CB0C55" w:rsidRPr="00B43AA0" w:rsidSect="00002AC0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3C72" w14:textId="77777777" w:rsidR="00970927" w:rsidRDefault="00970927">
      <w:r>
        <w:separator/>
      </w:r>
    </w:p>
  </w:endnote>
  <w:endnote w:type="continuationSeparator" w:id="0">
    <w:p w14:paraId="298C623D" w14:textId="77777777" w:rsidR="00970927" w:rsidRDefault="0097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FEEF" w14:textId="438FAC75" w:rsidR="00934EF8" w:rsidRDefault="00934EF8" w:rsidP="00F13CC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F0F00" w14:textId="77777777" w:rsidR="00970927" w:rsidRDefault="00970927">
      <w:r>
        <w:separator/>
      </w:r>
    </w:p>
  </w:footnote>
  <w:footnote w:type="continuationSeparator" w:id="0">
    <w:p w14:paraId="60DC0EBC" w14:textId="77777777" w:rsidR="00970927" w:rsidRDefault="0097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CBCA5" w14:textId="4F827FEE" w:rsidR="0098660A" w:rsidRPr="00F13CC0" w:rsidRDefault="00F13CC0" w:rsidP="00AA25F0">
    <w:pPr>
      <w:jc w:val="right"/>
    </w:pPr>
    <w:r w:rsidRPr="00F13CC0">
      <w:rPr>
        <w:rFonts w:ascii="Calibri" w:hAnsi="Calibri" w:cs="Calibri"/>
        <w:sz w:val="22"/>
        <w:szCs w:val="18"/>
      </w:rPr>
      <w:t xml:space="preserve">Załącznik nr 2 do Zapytania ofertowego – </w:t>
    </w:r>
    <w:r w:rsidR="00AA25F0">
      <w:rPr>
        <w:rFonts w:ascii="Calibri" w:hAnsi="Calibri" w:cs="Calibri"/>
        <w:sz w:val="22"/>
        <w:szCs w:val="18"/>
      </w:rPr>
      <w:t>Wykaz robót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6C533AC"/>
    <w:multiLevelType w:val="hybridMultilevel"/>
    <w:tmpl w:val="AE8000F0"/>
    <w:lvl w:ilvl="0" w:tplc="99C46988">
      <w:start w:val="1"/>
      <w:numFmt w:val="decimal"/>
      <w:lvlText w:val="%1."/>
      <w:lvlJc w:val="left"/>
      <w:pPr>
        <w:ind w:left="720" w:hanging="360"/>
      </w:pPr>
    </w:lvl>
    <w:lvl w:ilvl="1" w:tplc="1B3AEFDA" w:tentative="1">
      <w:start w:val="1"/>
      <w:numFmt w:val="lowerLetter"/>
      <w:lvlText w:val="%2."/>
      <w:lvlJc w:val="left"/>
      <w:pPr>
        <w:ind w:left="1440" w:hanging="360"/>
      </w:pPr>
    </w:lvl>
    <w:lvl w:ilvl="2" w:tplc="387A2C08" w:tentative="1">
      <w:start w:val="1"/>
      <w:numFmt w:val="lowerRoman"/>
      <w:lvlText w:val="%3."/>
      <w:lvlJc w:val="right"/>
      <w:pPr>
        <w:ind w:left="2160" w:hanging="180"/>
      </w:pPr>
    </w:lvl>
    <w:lvl w:ilvl="3" w:tplc="9A8A1F42" w:tentative="1">
      <w:start w:val="1"/>
      <w:numFmt w:val="decimal"/>
      <w:lvlText w:val="%4."/>
      <w:lvlJc w:val="left"/>
      <w:pPr>
        <w:ind w:left="2880" w:hanging="360"/>
      </w:pPr>
    </w:lvl>
    <w:lvl w:ilvl="4" w:tplc="AF8E8DAC" w:tentative="1">
      <w:start w:val="1"/>
      <w:numFmt w:val="lowerLetter"/>
      <w:lvlText w:val="%5."/>
      <w:lvlJc w:val="left"/>
      <w:pPr>
        <w:ind w:left="3600" w:hanging="360"/>
      </w:pPr>
    </w:lvl>
    <w:lvl w:ilvl="5" w:tplc="764E1F42" w:tentative="1">
      <w:start w:val="1"/>
      <w:numFmt w:val="lowerRoman"/>
      <w:lvlText w:val="%6."/>
      <w:lvlJc w:val="right"/>
      <w:pPr>
        <w:ind w:left="4320" w:hanging="180"/>
      </w:pPr>
    </w:lvl>
    <w:lvl w:ilvl="6" w:tplc="873C9C68" w:tentative="1">
      <w:start w:val="1"/>
      <w:numFmt w:val="decimal"/>
      <w:lvlText w:val="%7."/>
      <w:lvlJc w:val="left"/>
      <w:pPr>
        <w:ind w:left="5040" w:hanging="360"/>
      </w:pPr>
    </w:lvl>
    <w:lvl w:ilvl="7" w:tplc="BDF63718" w:tentative="1">
      <w:start w:val="1"/>
      <w:numFmt w:val="lowerLetter"/>
      <w:lvlText w:val="%8."/>
      <w:lvlJc w:val="left"/>
      <w:pPr>
        <w:ind w:left="5760" w:hanging="360"/>
      </w:pPr>
    </w:lvl>
    <w:lvl w:ilvl="8" w:tplc="E0EEB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044837">
    <w:abstractNumId w:val="0"/>
  </w:num>
  <w:num w:numId="2" w16cid:durableId="405227599">
    <w:abstractNumId w:val="7"/>
  </w:num>
  <w:num w:numId="3" w16cid:durableId="1728844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1580848">
    <w:abstractNumId w:val="27"/>
  </w:num>
  <w:num w:numId="5" w16cid:durableId="1733427432">
    <w:abstractNumId w:val="25"/>
  </w:num>
  <w:num w:numId="6" w16cid:durableId="1909682864">
    <w:abstractNumId w:val="20"/>
  </w:num>
  <w:num w:numId="7" w16cid:durableId="1529295732">
    <w:abstractNumId w:val="28"/>
  </w:num>
  <w:num w:numId="8" w16cid:durableId="1685979455">
    <w:abstractNumId w:val="23"/>
  </w:num>
  <w:num w:numId="9" w16cid:durableId="976495982">
    <w:abstractNumId w:val="24"/>
  </w:num>
  <w:num w:numId="10" w16cid:durableId="583993740">
    <w:abstractNumId w:val="19"/>
  </w:num>
  <w:num w:numId="11" w16cid:durableId="2125424024">
    <w:abstractNumId w:val="21"/>
  </w:num>
  <w:num w:numId="12" w16cid:durableId="1928341581">
    <w:abstractNumId w:val="31"/>
  </w:num>
  <w:num w:numId="13" w16cid:durableId="770005125">
    <w:abstractNumId w:val="29"/>
  </w:num>
  <w:num w:numId="14" w16cid:durableId="1484159213">
    <w:abstractNumId w:val="30"/>
  </w:num>
  <w:num w:numId="15" w16cid:durableId="89934110">
    <w:abstractNumId w:val="22"/>
  </w:num>
  <w:num w:numId="16" w16cid:durableId="2140873053">
    <w:abstractNumId w:val="18"/>
  </w:num>
  <w:num w:numId="17" w16cid:durableId="1727560701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2AC0"/>
    <w:rsid w:val="00004F0B"/>
    <w:rsid w:val="00006F72"/>
    <w:rsid w:val="00011CCC"/>
    <w:rsid w:val="00013402"/>
    <w:rsid w:val="0001344D"/>
    <w:rsid w:val="00023B54"/>
    <w:rsid w:val="00024E5E"/>
    <w:rsid w:val="00032EFF"/>
    <w:rsid w:val="0003554A"/>
    <w:rsid w:val="00041918"/>
    <w:rsid w:val="00045B7E"/>
    <w:rsid w:val="00051B6B"/>
    <w:rsid w:val="00053825"/>
    <w:rsid w:val="000541BC"/>
    <w:rsid w:val="0005471A"/>
    <w:rsid w:val="0006005A"/>
    <w:rsid w:val="0006239E"/>
    <w:rsid w:val="00062505"/>
    <w:rsid w:val="00064D3F"/>
    <w:rsid w:val="000727FF"/>
    <w:rsid w:val="00072CEC"/>
    <w:rsid w:val="00074348"/>
    <w:rsid w:val="000746C9"/>
    <w:rsid w:val="0008051D"/>
    <w:rsid w:val="00083935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F055C"/>
    <w:rsid w:val="000F6716"/>
    <w:rsid w:val="001027B9"/>
    <w:rsid w:val="00105E3D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0BCF"/>
    <w:rsid w:val="00160570"/>
    <w:rsid w:val="001611E9"/>
    <w:rsid w:val="00163D1D"/>
    <w:rsid w:val="00163F2C"/>
    <w:rsid w:val="00164397"/>
    <w:rsid w:val="00176E9C"/>
    <w:rsid w:val="001821FF"/>
    <w:rsid w:val="0018590E"/>
    <w:rsid w:val="00186942"/>
    <w:rsid w:val="00194546"/>
    <w:rsid w:val="001A190F"/>
    <w:rsid w:val="001A23DE"/>
    <w:rsid w:val="001A66F6"/>
    <w:rsid w:val="001A6E67"/>
    <w:rsid w:val="001A781B"/>
    <w:rsid w:val="001B14E0"/>
    <w:rsid w:val="001B5E6B"/>
    <w:rsid w:val="001C24EE"/>
    <w:rsid w:val="001D6D45"/>
    <w:rsid w:val="001D6E33"/>
    <w:rsid w:val="001E0E2C"/>
    <w:rsid w:val="001E3A17"/>
    <w:rsid w:val="001E40C3"/>
    <w:rsid w:val="001E4603"/>
    <w:rsid w:val="001F16F6"/>
    <w:rsid w:val="001F24AD"/>
    <w:rsid w:val="001F6B35"/>
    <w:rsid w:val="001F7EC9"/>
    <w:rsid w:val="00203F5E"/>
    <w:rsid w:val="00212F46"/>
    <w:rsid w:val="002148F2"/>
    <w:rsid w:val="00214BCD"/>
    <w:rsid w:val="002212E7"/>
    <w:rsid w:val="00222C15"/>
    <w:rsid w:val="00224FA6"/>
    <w:rsid w:val="00231C8D"/>
    <w:rsid w:val="00232621"/>
    <w:rsid w:val="00240A1C"/>
    <w:rsid w:val="002437A8"/>
    <w:rsid w:val="00246E59"/>
    <w:rsid w:val="00253FC8"/>
    <w:rsid w:val="00262140"/>
    <w:rsid w:val="002711BE"/>
    <w:rsid w:val="002715BD"/>
    <w:rsid w:val="00274847"/>
    <w:rsid w:val="00276740"/>
    <w:rsid w:val="002804FF"/>
    <w:rsid w:val="002812FB"/>
    <w:rsid w:val="0028264F"/>
    <w:rsid w:val="00290DC5"/>
    <w:rsid w:val="0029139A"/>
    <w:rsid w:val="00296C4F"/>
    <w:rsid w:val="002A2B91"/>
    <w:rsid w:val="002A55FF"/>
    <w:rsid w:val="002B16DA"/>
    <w:rsid w:val="002B4482"/>
    <w:rsid w:val="002B6593"/>
    <w:rsid w:val="002C401A"/>
    <w:rsid w:val="002C655F"/>
    <w:rsid w:val="002D6F59"/>
    <w:rsid w:val="002E07B0"/>
    <w:rsid w:val="002E14DA"/>
    <w:rsid w:val="002E4432"/>
    <w:rsid w:val="002E5CF7"/>
    <w:rsid w:val="002F1FFF"/>
    <w:rsid w:val="002F3CBE"/>
    <w:rsid w:val="002F605E"/>
    <w:rsid w:val="002F6B7C"/>
    <w:rsid w:val="00301B99"/>
    <w:rsid w:val="0030314E"/>
    <w:rsid w:val="003076E0"/>
    <w:rsid w:val="003112C2"/>
    <w:rsid w:val="00311559"/>
    <w:rsid w:val="00314508"/>
    <w:rsid w:val="003179AB"/>
    <w:rsid w:val="003226E5"/>
    <w:rsid w:val="00330C55"/>
    <w:rsid w:val="00332EB1"/>
    <w:rsid w:val="00334A51"/>
    <w:rsid w:val="0034156B"/>
    <w:rsid w:val="00344AB8"/>
    <w:rsid w:val="00347280"/>
    <w:rsid w:val="003502EF"/>
    <w:rsid w:val="00351E63"/>
    <w:rsid w:val="003545E6"/>
    <w:rsid w:val="003711D2"/>
    <w:rsid w:val="003713DA"/>
    <w:rsid w:val="003716A7"/>
    <w:rsid w:val="00374D18"/>
    <w:rsid w:val="003928A5"/>
    <w:rsid w:val="003967FB"/>
    <w:rsid w:val="003A571B"/>
    <w:rsid w:val="003B503E"/>
    <w:rsid w:val="003C0B17"/>
    <w:rsid w:val="003C3300"/>
    <w:rsid w:val="003C4F4F"/>
    <w:rsid w:val="003C7AEA"/>
    <w:rsid w:val="003D121B"/>
    <w:rsid w:val="003D1351"/>
    <w:rsid w:val="003D42E4"/>
    <w:rsid w:val="003D6EC4"/>
    <w:rsid w:val="003D7C24"/>
    <w:rsid w:val="003E678E"/>
    <w:rsid w:val="003F125E"/>
    <w:rsid w:val="003F1504"/>
    <w:rsid w:val="003F3DEF"/>
    <w:rsid w:val="004045D1"/>
    <w:rsid w:val="0040613D"/>
    <w:rsid w:val="00411AC3"/>
    <w:rsid w:val="00413906"/>
    <w:rsid w:val="00417608"/>
    <w:rsid w:val="004177C0"/>
    <w:rsid w:val="00423C1E"/>
    <w:rsid w:val="0044154A"/>
    <w:rsid w:val="00445A32"/>
    <w:rsid w:val="004473AB"/>
    <w:rsid w:val="00454A0A"/>
    <w:rsid w:val="004642F0"/>
    <w:rsid w:val="00464595"/>
    <w:rsid w:val="00465200"/>
    <w:rsid w:val="00486CE2"/>
    <w:rsid w:val="00493B9A"/>
    <w:rsid w:val="004A18DE"/>
    <w:rsid w:val="004A5911"/>
    <w:rsid w:val="004B0F7C"/>
    <w:rsid w:val="004B40F4"/>
    <w:rsid w:val="004B43E4"/>
    <w:rsid w:val="004B6FE4"/>
    <w:rsid w:val="004C1C5E"/>
    <w:rsid w:val="004C306D"/>
    <w:rsid w:val="004C322C"/>
    <w:rsid w:val="004C5819"/>
    <w:rsid w:val="004C5FF5"/>
    <w:rsid w:val="004D0046"/>
    <w:rsid w:val="004D485F"/>
    <w:rsid w:val="004D60ED"/>
    <w:rsid w:val="004E4892"/>
    <w:rsid w:val="004E5FF7"/>
    <w:rsid w:val="005008E2"/>
    <w:rsid w:val="005029AA"/>
    <w:rsid w:val="00504CF5"/>
    <w:rsid w:val="00504ECB"/>
    <w:rsid w:val="0050507A"/>
    <w:rsid w:val="005102A4"/>
    <w:rsid w:val="005113F7"/>
    <w:rsid w:val="00511A49"/>
    <w:rsid w:val="00517060"/>
    <w:rsid w:val="005277D8"/>
    <w:rsid w:val="005304CD"/>
    <w:rsid w:val="00532FD3"/>
    <w:rsid w:val="005407AB"/>
    <w:rsid w:val="00544262"/>
    <w:rsid w:val="00545337"/>
    <w:rsid w:val="00546229"/>
    <w:rsid w:val="00546A83"/>
    <w:rsid w:val="00551854"/>
    <w:rsid w:val="00551D24"/>
    <w:rsid w:val="00554E26"/>
    <w:rsid w:val="005566A0"/>
    <w:rsid w:val="005651A8"/>
    <w:rsid w:val="00566090"/>
    <w:rsid w:val="00575D9F"/>
    <w:rsid w:val="00581B08"/>
    <w:rsid w:val="005864E0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5121"/>
    <w:rsid w:val="005C5C70"/>
    <w:rsid w:val="005C64DF"/>
    <w:rsid w:val="005C67C8"/>
    <w:rsid w:val="005D4562"/>
    <w:rsid w:val="005D5F00"/>
    <w:rsid w:val="005E0024"/>
    <w:rsid w:val="005E1AFC"/>
    <w:rsid w:val="005E2014"/>
    <w:rsid w:val="005F103F"/>
    <w:rsid w:val="005F1486"/>
    <w:rsid w:val="005F150E"/>
    <w:rsid w:val="005F1D84"/>
    <w:rsid w:val="005F31CC"/>
    <w:rsid w:val="005F4353"/>
    <w:rsid w:val="005F5380"/>
    <w:rsid w:val="005F57A9"/>
    <w:rsid w:val="00600094"/>
    <w:rsid w:val="00600A20"/>
    <w:rsid w:val="00603628"/>
    <w:rsid w:val="00607463"/>
    <w:rsid w:val="006138C9"/>
    <w:rsid w:val="006140F3"/>
    <w:rsid w:val="00615D58"/>
    <w:rsid w:val="0061689D"/>
    <w:rsid w:val="00630C6A"/>
    <w:rsid w:val="00632875"/>
    <w:rsid w:val="00633B6A"/>
    <w:rsid w:val="00633F32"/>
    <w:rsid w:val="00635584"/>
    <w:rsid w:val="00640089"/>
    <w:rsid w:val="00641C32"/>
    <w:rsid w:val="006425E3"/>
    <w:rsid w:val="006435EF"/>
    <w:rsid w:val="006515A2"/>
    <w:rsid w:val="00660672"/>
    <w:rsid w:val="006669EF"/>
    <w:rsid w:val="006736AB"/>
    <w:rsid w:val="006838C1"/>
    <w:rsid w:val="00684E44"/>
    <w:rsid w:val="006854CD"/>
    <w:rsid w:val="00686A14"/>
    <w:rsid w:val="00693D27"/>
    <w:rsid w:val="006972B6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6F6CF5"/>
    <w:rsid w:val="00703D2A"/>
    <w:rsid w:val="00726F9F"/>
    <w:rsid w:val="0073548B"/>
    <w:rsid w:val="00742C39"/>
    <w:rsid w:val="00743E9C"/>
    <w:rsid w:val="00746978"/>
    <w:rsid w:val="00750573"/>
    <w:rsid w:val="00751AA3"/>
    <w:rsid w:val="007608B0"/>
    <w:rsid w:val="007623AA"/>
    <w:rsid w:val="00764426"/>
    <w:rsid w:val="0076621B"/>
    <w:rsid w:val="00770921"/>
    <w:rsid w:val="00776729"/>
    <w:rsid w:val="0078369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A5C41"/>
    <w:rsid w:val="007B04AD"/>
    <w:rsid w:val="007B109C"/>
    <w:rsid w:val="007B18D3"/>
    <w:rsid w:val="007B1960"/>
    <w:rsid w:val="007B3702"/>
    <w:rsid w:val="007B47CD"/>
    <w:rsid w:val="007B5371"/>
    <w:rsid w:val="007C57E2"/>
    <w:rsid w:val="007D7079"/>
    <w:rsid w:val="007E1DA4"/>
    <w:rsid w:val="007E48C8"/>
    <w:rsid w:val="007E6E84"/>
    <w:rsid w:val="00803119"/>
    <w:rsid w:val="00803ACA"/>
    <w:rsid w:val="00813F37"/>
    <w:rsid w:val="008200BF"/>
    <w:rsid w:val="008217BB"/>
    <w:rsid w:val="008329B2"/>
    <w:rsid w:val="008379AB"/>
    <w:rsid w:val="00846844"/>
    <w:rsid w:val="00854832"/>
    <w:rsid w:val="00862252"/>
    <w:rsid w:val="00862524"/>
    <w:rsid w:val="0086441D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58A0"/>
    <w:rsid w:val="008C64D9"/>
    <w:rsid w:val="008D020D"/>
    <w:rsid w:val="008D0CB0"/>
    <w:rsid w:val="008D3313"/>
    <w:rsid w:val="008D3337"/>
    <w:rsid w:val="008D3EE4"/>
    <w:rsid w:val="008D56FB"/>
    <w:rsid w:val="008E2D74"/>
    <w:rsid w:val="008E3B71"/>
    <w:rsid w:val="008E3CFD"/>
    <w:rsid w:val="008E5152"/>
    <w:rsid w:val="008E7E6C"/>
    <w:rsid w:val="008F3A1C"/>
    <w:rsid w:val="008F72EE"/>
    <w:rsid w:val="00901F15"/>
    <w:rsid w:val="00905776"/>
    <w:rsid w:val="009057F0"/>
    <w:rsid w:val="009106C1"/>
    <w:rsid w:val="009209D5"/>
    <w:rsid w:val="009249B7"/>
    <w:rsid w:val="0092596C"/>
    <w:rsid w:val="00930BC3"/>
    <w:rsid w:val="009322C2"/>
    <w:rsid w:val="00934EF8"/>
    <w:rsid w:val="00935C9C"/>
    <w:rsid w:val="00937024"/>
    <w:rsid w:val="00937E81"/>
    <w:rsid w:val="0094125B"/>
    <w:rsid w:val="009432A4"/>
    <w:rsid w:val="00946B88"/>
    <w:rsid w:val="009641C8"/>
    <w:rsid w:val="00965CD5"/>
    <w:rsid w:val="00970903"/>
    <w:rsid w:val="00970927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1BA8"/>
    <w:rsid w:val="009D272B"/>
    <w:rsid w:val="009D48C4"/>
    <w:rsid w:val="009E202A"/>
    <w:rsid w:val="009E2233"/>
    <w:rsid w:val="009E6F81"/>
    <w:rsid w:val="009F2018"/>
    <w:rsid w:val="009F2191"/>
    <w:rsid w:val="00A00979"/>
    <w:rsid w:val="00A04AEA"/>
    <w:rsid w:val="00A05534"/>
    <w:rsid w:val="00A140D7"/>
    <w:rsid w:val="00A1435C"/>
    <w:rsid w:val="00A17827"/>
    <w:rsid w:val="00A2099D"/>
    <w:rsid w:val="00A21560"/>
    <w:rsid w:val="00A229B8"/>
    <w:rsid w:val="00A262BF"/>
    <w:rsid w:val="00A31BE2"/>
    <w:rsid w:val="00A376B4"/>
    <w:rsid w:val="00A37E37"/>
    <w:rsid w:val="00A37E7B"/>
    <w:rsid w:val="00A4656E"/>
    <w:rsid w:val="00A476F6"/>
    <w:rsid w:val="00A508BF"/>
    <w:rsid w:val="00A53A94"/>
    <w:rsid w:val="00A55C20"/>
    <w:rsid w:val="00A55F1D"/>
    <w:rsid w:val="00A5770F"/>
    <w:rsid w:val="00A57CEC"/>
    <w:rsid w:val="00A63A91"/>
    <w:rsid w:val="00A7063E"/>
    <w:rsid w:val="00A70B7B"/>
    <w:rsid w:val="00A769F6"/>
    <w:rsid w:val="00A76E24"/>
    <w:rsid w:val="00A77BE4"/>
    <w:rsid w:val="00A8175C"/>
    <w:rsid w:val="00A84908"/>
    <w:rsid w:val="00A90A25"/>
    <w:rsid w:val="00A9155B"/>
    <w:rsid w:val="00A940DA"/>
    <w:rsid w:val="00A95DAA"/>
    <w:rsid w:val="00A96412"/>
    <w:rsid w:val="00AA0361"/>
    <w:rsid w:val="00AA25F0"/>
    <w:rsid w:val="00AA5549"/>
    <w:rsid w:val="00AA6BDF"/>
    <w:rsid w:val="00AB37FE"/>
    <w:rsid w:val="00AB3ED4"/>
    <w:rsid w:val="00AB3FF4"/>
    <w:rsid w:val="00AB62F2"/>
    <w:rsid w:val="00AB631A"/>
    <w:rsid w:val="00AC01FB"/>
    <w:rsid w:val="00AC0406"/>
    <w:rsid w:val="00AC1C65"/>
    <w:rsid w:val="00AC210D"/>
    <w:rsid w:val="00AC5234"/>
    <w:rsid w:val="00AD2831"/>
    <w:rsid w:val="00AD3E46"/>
    <w:rsid w:val="00AD5707"/>
    <w:rsid w:val="00AD5B0C"/>
    <w:rsid w:val="00AD6479"/>
    <w:rsid w:val="00AD69AC"/>
    <w:rsid w:val="00AE18CE"/>
    <w:rsid w:val="00AE19E2"/>
    <w:rsid w:val="00AE35BA"/>
    <w:rsid w:val="00AE5E5C"/>
    <w:rsid w:val="00AF40FB"/>
    <w:rsid w:val="00AF755A"/>
    <w:rsid w:val="00AF7F5A"/>
    <w:rsid w:val="00B02334"/>
    <w:rsid w:val="00B2067C"/>
    <w:rsid w:val="00B20BF0"/>
    <w:rsid w:val="00B219CF"/>
    <w:rsid w:val="00B255B6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06C"/>
    <w:rsid w:val="00B95DAD"/>
    <w:rsid w:val="00BA2B7A"/>
    <w:rsid w:val="00BA5164"/>
    <w:rsid w:val="00BA545E"/>
    <w:rsid w:val="00BA631B"/>
    <w:rsid w:val="00BA7FE2"/>
    <w:rsid w:val="00BB2BB5"/>
    <w:rsid w:val="00BB59CB"/>
    <w:rsid w:val="00BB7885"/>
    <w:rsid w:val="00BC04AB"/>
    <w:rsid w:val="00BD296A"/>
    <w:rsid w:val="00BD3398"/>
    <w:rsid w:val="00BD4811"/>
    <w:rsid w:val="00BD7F55"/>
    <w:rsid w:val="00BE19CA"/>
    <w:rsid w:val="00BE3E11"/>
    <w:rsid w:val="00BE6239"/>
    <w:rsid w:val="00BE71A5"/>
    <w:rsid w:val="00BF009A"/>
    <w:rsid w:val="00BF20EA"/>
    <w:rsid w:val="00BF40C6"/>
    <w:rsid w:val="00BF52F5"/>
    <w:rsid w:val="00BF68F2"/>
    <w:rsid w:val="00C07B01"/>
    <w:rsid w:val="00C10FA7"/>
    <w:rsid w:val="00C22133"/>
    <w:rsid w:val="00C25D49"/>
    <w:rsid w:val="00C300E9"/>
    <w:rsid w:val="00C322BC"/>
    <w:rsid w:val="00C376E1"/>
    <w:rsid w:val="00C40215"/>
    <w:rsid w:val="00C41C72"/>
    <w:rsid w:val="00C4432A"/>
    <w:rsid w:val="00C45CF8"/>
    <w:rsid w:val="00C505EB"/>
    <w:rsid w:val="00C63C25"/>
    <w:rsid w:val="00C67105"/>
    <w:rsid w:val="00C6759A"/>
    <w:rsid w:val="00C704DB"/>
    <w:rsid w:val="00C84426"/>
    <w:rsid w:val="00C85DE6"/>
    <w:rsid w:val="00C90888"/>
    <w:rsid w:val="00C96745"/>
    <w:rsid w:val="00C96BBB"/>
    <w:rsid w:val="00C97D4C"/>
    <w:rsid w:val="00CA27F0"/>
    <w:rsid w:val="00CA3F5A"/>
    <w:rsid w:val="00CB0C55"/>
    <w:rsid w:val="00CB28A3"/>
    <w:rsid w:val="00CB7300"/>
    <w:rsid w:val="00CC16B2"/>
    <w:rsid w:val="00CC1A9D"/>
    <w:rsid w:val="00CC5D2B"/>
    <w:rsid w:val="00CC7EBF"/>
    <w:rsid w:val="00CD0B50"/>
    <w:rsid w:val="00CD2EE1"/>
    <w:rsid w:val="00CE114F"/>
    <w:rsid w:val="00CE46DB"/>
    <w:rsid w:val="00CE49D3"/>
    <w:rsid w:val="00CE65EC"/>
    <w:rsid w:val="00CF2236"/>
    <w:rsid w:val="00CF291B"/>
    <w:rsid w:val="00CF5086"/>
    <w:rsid w:val="00CF66B3"/>
    <w:rsid w:val="00CF7117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7575"/>
    <w:rsid w:val="00D514E8"/>
    <w:rsid w:val="00D62614"/>
    <w:rsid w:val="00D718DD"/>
    <w:rsid w:val="00D73176"/>
    <w:rsid w:val="00D74D77"/>
    <w:rsid w:val="00D817C6"/>
    <w:rsid w:val="00D84BC4"/>
    <w:rsid w:val="00D90985"/>
    <w:rsid w:val="00D911EE"/>
    <w:rsid w:val="00DA1931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E00BD8"/>
    <w:rsid w:val="00E017D7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4176D"/>
    <w:rsid w:val="00E421B7"/>
    <w:rsid w:val="00E43412"/>
    <w:rsid w:val="00E46F53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A4776"/>
    <w:rsid w:val="00EB7228"/>
    <w:rsid w:val="00EC0623"/>
    <w:rsid w:val="00EC2FA0"/>
    <w:rsid w:val="00ED3199"/>
    <w:rsid w:val="00ED5E5A"/>
    <w:rsid w:val="00EE175F"/>
    <w:rsid w:val="00EF01E2"/>
    <w:rsid w:val="00EF6317"/>
    <w:rsid w:val="00F00121"/>
    <w:rsid w:val="00F02CB3"/>
    <w:rsid w:val="00F13CC0"/>
    <w:rsid w:val="00F209C1"/>
    <w:rsid w:val="00F20AFE"/>
    <w:rsid w:val="00F228DC"/>
    <w:rsid w:val="00F24FDA"/>
    <w:rsid w:val="00F347A2"/>
    <w:rsid w:val="00F408CE"/>
    <w:rsid w:val="00F45C09"/>
    <w:rsid w:val="00F46FBA"/>
    <w:rsid w:val="00F50435"/>
    <w:rsid w:val="00F533E1"/>
    <w:rsid w:val="00F545AA"/>
    <w:rsid w:val="00F55600"/>
    <w:rsid w:val="00F55B78"/>
    <w:rsid w:val="00F60E9D"/>
    <w:rsid w:val="00F64AEC"/>
    <w:rsid w:val="00F66CAC"/>
    <w:rsid w:val="00F72C45"/>
    <w:rsid w:val="00F75069"/>
    <w:rsid w:val="00F77993"/>
    <w:rsid w:val="00F80460"/>
    <w:rsid w:val="00F83731"/>
    <w:rsid w:val="00F8415C"/>
    <w:rsid w:val="00F84C5B"/>
    <w:rsid w:val="00FA3E1B"/>
    <w:rsid w:val="00FA5D03"/>
    <w:rsid w:val="00FA6082"/>
    <w:rsid w:val="00FB07F6"/>
    <w:rsid w:val="00FB5D55"/>
    <w:rsid w:val="00FD1512"/>
    <w:rsid w:val="00FD24C5"/>
    <w:rsid w:val="00FD5F94"/>
    <w:rsid w:val="00FD796C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C8442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BF68F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105E3D"/>
    <w:rPr>
      <w:b/>
      <w:sz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15587-5871-49CA-A54E-C5A39DE9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Joanna Martyna (RZGW Warszawa)</cp:lastModifiedBy>
  <cp:revision>36</cp:revision>
  <cp:lastPrinted>2024-07-26T08:27:00Z</cp:lastPrinted>
  <dcterms:created xsi:type="dcterms:W3CDTF">2024-07-26T08:08:00Z</dcterms:created>
  <dcterms:modified xsi:type="dcterms:W3CDTF">2026-05-12T11:05:00Z</dcterms:modified>
</cp:coreProperties>
</file>